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50118B4" w14:textId="77777777" w:rsidR="0051721B" w:rsidRPr="0023251D" w:rsidRDefault="0051721B" w:rsidP="00516E08">
      <w:pPr>
        <w:pStyle w:val="HTML-oblikovano"/>
        <w:spacing w:line="260" w:lineRule="exact"/>
        <w:jc w:val="both"/>
        <w:rPr>
          <w:rFonts w:ascii="Arial" w:hAnsi="Arial" w:cs="Arial"/>
          <w:b/>
          <w:sz w:val="20"/>
          <w:szCs w:val="20"/>
        </w:rPr>
      </w:pPr>
    </w:p>
    <w:p w14:paraId="061D8FE1" w14:textId="77777777" w:rsidR="0051721B" w:rsidRPr="0023251D" w:rsidRDefault="0051721B" w:rsidP="00516E08">
      <w:pPr>
        <w:pStyle w:val="HTML-oblikovano"/>
        <w:spacing w:line="260" w:lineRule="exact"/>
        <w:jc w:val="center"/>
        <w:rPr>
          <w:rFonts w:ascii="Arial" w:hAnsi="Arial" w:cs="Arial"/>
          <w:b/>
          <w:sz w:val="20"/>
          <w:szCs w:val="20"/>
        </w:rPr>
      </w:pPr>
      <w:r w:rsidRPr="0023251D">
        <w:rPr>
          <w:rFonts w:ascii="Arial" w:hAnsi="Arial" w:cs="Arial"/>
          <w:b/>
          <w:sz w:val="20"/>
          <w:szCs w:val="20"/>
        </w:rPr>
        <w:t>IZJAVA PROIZVAJALCA/PRINCIPALA</w:t>
      </w:r>
    </w:p>
    <w:p w14:paraId="37256017" w14:textId="77777777" w:rsidR="0051721B" w:rsidRPr="0023251D" w:rsidRDefault="0051721B" w:rsidP="00516E08">
      <w:pPr>
        <w:pStyle w:val="HTML-oblikovano"/>
        <w:spacing w:line="260" w:lineRule="exact"/>
        <w:jc w:val="both"/>
        <w:rPr>
          <w:rFonts w:ascii="Arial" w:hAnsi="Arial" w:cs="Arial"/>
          <w:b/>
          <w:sz w:val="20"/>
          <w:szCs w:val="20"/>
        </w:rPr>
      </w:pPr>
    </w:p>
    <w:p w14:paraId="2FE4126C" w14:textId="77777777" w:rsidR="0051721B" w:rsidRPr="0023251D" w:rsidRDefault="0051721B" w:rsidP="00516E08">
      <w:pPr>
        <w:spacing w:line="260" w:lineRule="exact"/>
        <w:rPr>
          <w:rFonts w:ascii="Arial" w:hAnsi="Arial" w:cs="Arial"/>
          <w:lang w:val="sl-SI"/>
        </w:rPr>
      </w:pPr>
    </w:p>
    <w:p w14:paraId="5BA37853" w14:textId="77777777" w:rsidR="0051721B" w:rsidRPr="0023251D" w:rsidRDefault="0051721B" w:rsidP="00516E08">
      <w:pPr>
        <w:spacing w:line="260" w:lineRule="exact"/>
        <w:rPr>
          <w:rFonts w:ascii="Arial" w:hAnsi="Arial" w:cs="Arial"/>
          <w:lang w:val="sl-SI"/>
        </w:rPr>
      </w:pPr>
      <w:r w:rsidRPr="0023251D">
        <w:rPr>
          <w:rFonts w:ascii="Arial" w:hAnsi="Arial" w:cs="Arial"/>
          <w:lang w:val="sl-SI"/>
        </w:rPr>
        <w:t xml:space="preserve">Naziv proizvajalca/principala: </w:t>
      </w:r>
      <w:r w:rsidRPr="0023251D">
        <w:rPr>
          <w:rFonts w:ascii="Arial" w:hAnsi="Arial" w:cs="Arial"/>
          <w:lang w:val="sl-SI"/>
        </w:rPr>
        <w:fldChar w:fldCharType="begin">
          <w:ffData>
            <w:name w:val="Besedilo40"/>
            <w:enabled/>
            <w:calcOnExit w:val="0"/>
            <w:textInput/>
          </w:ffData>
        </w:fldChar>
      </w:r>
      <w:r w:rsidRPr="0023251D">
        <w:rPr>
          <w:rFonts w:ascii="Arial" w:hAnsi="Arial" w:cs="Arial"/>
          <w:lang w:val="sl-SI"/>
        </w:rPr>
        <w:instrText xml:space="preserve"> FORMTEXT </w:instrText>
      </w:r>
      <w:r w:rsidRPr="0023251D">
        <w:rPr>
          <w:rFonts w:ascii="Arial" w:hAnsi="Arial" w:cs="Arial"/>
          <w:lang w:val="sl-SI"/>
        </w:rPr>
      </w:r>
      <w:r w:rsidRPr="0023251D">
        <w:rPr>
          <w:rFonts w:ascii="Arial" w:hAnsi="Arial" w:cs="Arial"/>
          <w:lang w:val="sl-SI"/>
        </w:rPr>
        <w:fldChar w:fldCharType="separate"/>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fldChar w:fldCharType="end"/>
      </w:r>
    </w:p>
    <w:p w14:paraId="294BDFBF" w14:textId="77777777" w:rsidR="0051721B" w:rsidRPr="0023251D" w:rsidRDefault="0051721B" w:rsidP="00516E08">
      <w:pPr>
        <w:spacing w:line="260" w:lineRule="exact"/>
        <w:rPr>
          <w:rFonts w:ascii="Arial" w:hAnsi="Arial" w:cs="Arial"/>
          <w:lang w:val="sl-SI"/>
        </w:rPr>
      </w:pPr>
    </w:p>
    <w:p w14:paraId="5ED362D3" w14:textId="77777777" w:rsidR="0051721B" w:rsidRPr="0023251D" w:rsidRDefault="0051721B" w:rsidP="00516E08">
      <w:pPr>
        <w:spacing w:line="260" w:lineRule="exact"/>
        <w:rPr>
          <w:rFonts w:ascii="Arial" w:hAnsi="Arial" w:cs="Arial"/>
          <w:lang w:val="sl-SI"/>
        </w:rPr>
      </w:pPr>
      <w:r w:rsidRPr="0023251D">
        <w:rPr>
          <w:rFonts w:ascii="Arial" w:hAnsi="Arial" w:cs="Arial"/>
          <w:lang w:val="sl-SI"/>
        </w:rPr>
        <w:t xml:space="preserve">Naslov proizvajalca/principala: </w:t>
      </w:r>
      <w:r w:rsidRPr="0023251D">
        <w:rPr>
          <w:rFonts w:ascii="Arial" w:hAnsi="Arial" w:cs="Arial"/>
          <w:lang w:val="sl-SI"/>
        </w:rPr>
        <w:fldChar w:fldCharType="begin">
          <w:ffData>
            <w:name w:val="Besedilo40"/>
            <w:enabled/>
            <w:calcOnExit w:val="0"/>
            <w:textInput/>
          </w:ffData>
        </w:fldChar>
      </w:r>
      <w:r w:rsidRPr="0023251D">
        <w:rPr>
          <w:rFonts w:ascii="Arial" w:hAnsi="Arial" w:cs="Arial"/>
          <w:lang w:val="sl-SI"/>
        </w:rPr>
        <w:instrText xml:space="preserve"> FORMTEXT </w:instrText>
      </w:r>
      <w:r w:rsidRPr="0023251D">
        <w:rPr>
          <w:rFonts w:ascii="Arial" w:hAnsi="Arial" w:cs="Arial"/>
          <w:lang w:val="sl-SI"/>
        </w:rPr>
      </w:r>
      <w:r w:rsidRPr="0023251D">
        <w:rPr>
          <w:rFonts w:ascii="Arial" w:hAnsi="Arial" w:cs="Arial"/>
          <w:lang w:val="sl-SI"/>
        </w:rPr>
        <w:fldChar w:fldCharType="separate"/>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t> </w:t>
      </w:r>
      <w:r w:rsidRPr="0023251D">
        <w:rPr>
          <w:rFonts w:ascii="Arial" w:hAnsi="Arial" w:cs="Arial"/>
          <w:lang w:val="sl-SI"/>
        </w:rPr>
        <w:fldChar w:fldCharType="end"/>
      </w:r>
    </w:p>
    <w:p w14:paraId="6E831A95" w14:textId="77777777" w:rsidR="0051721B" w:rsidRPr="0023251D" w:rsidRDefault="0051721B" w:rsidP="00516E08">
      <w:pPr>
        <w:spacing w:line="260" w:lineRule="exact"/>
        <w:rPr>
          <w:rFonts w:ascii="Arial" w:hAnsi="Arial" w:cs="Arial"/>
          <w:lang w:val="sl-SI"/>
        </w:rPr>
      </w:pPr>
    </w:p>
    <w:p w14:paraId="369FAF7B" w14:textId="77777777" w:rsidR="0051721B" w:rsidRPr="0023251D" w:rsidRDefault="0051721B" w:rsidP="00516E08">
      <w:pPr>
        <w:spacing w:line="260" w:lineRule="exact"/>
        <w:rPr>
          <w:rFonts w:ascii="Arial" w:hAnsi="Arial" w:cs="Arial"/>
          <w:lang w:val="sl-SI"/>
        </w:rPr>
      </w:pPr>
    </w:p>
    <w:p w14:paraId="40DCDB76" w14:textId="64D33611" w:rsidR="00C7446F" w:rsidRPr="00C7446F" w:rsidRDefault="0051721B" w:rsidP="00C7446F">
      <w:pPr>
        <w:spacing w:line="260" w:lineRule="exact"/>
        <w:rPr>
          <w:rFonts w:ascii="Arial" w:hAnsi="Arial" w:cs="Arial"/>
          <w:i/>
          <w:iCs/>
          <w:lang w:val="sl-SI"/>
        </w:rPr>
      </w:pPr>
      <w:r w:rsidRPr="0023251D">
        <w:rPr>
          <w:rFonts w:ascii="Arial" w:hAnsi="Arial" w:cs="Arial"/>
          <w:lang w:val="sl-SI"/>
        </w:rPr>
        <w:t xml:space="preserve">Pod kazensko in materialno odgovornostjo </w:t>
      </w:r>
      <w:r w:rsidR="00C7446F" w:rsidRPr="00C7446F">
        <w:rPr>
          <w:rFonts w:ascii="Arial" w:hAnsi="Arial" w:cs="Arial"/>
          <w:lang w:val="sl-SI"/>
        </w:rPr>
        <w:t>kot proizvajal</w:t>
      </w:r>
      <w:r w:rsidR="00C7446F">
        <w:rPr>
          <w:rFonts w:ascii="Arial" w:hAnsi="Arial" w:cs="Arial"/>
          <w:lang w:val="sl-SI"/>
        </w:rPr>
        <w:t>ec</w:t>
      </w:r>
      <w:r w:rsidR="00C7446F" w:rsidRPr="00C7446F">
        <w:rPr>
          <w:rFonts w:ascii="Arial" w:hAnsi="Arial" w:cs="Arial"/>
          <w:lang w:val="sl-SI"/>
        </w:rPr>
        <w:t xml:space="preserve">/principal </w:t>
      </w:r>
      <w:r w:rsidR="00C7446F" w:rsidRPr="00C7446F">
        <w:rPr>
          <w:rFonts w:ascii="Arial" w:hAnsi="Arial" w:cs="Arial"/>
          <w:i/>
          <w:iCs/>
          <w:lang w:val="sl-SI"/>
        </w:rPr>
        <w:t xml:space="preserve">/se izbere ustrezno/ </w:t>
      </w:r>
    </w:p>
    <w:p w14:paraId="1DD883F8" w14:textId="77777777" w:rsidR="00C7446F" w:rsidRDefault="00C7446F" w:rsidP="00516E08">
      <w:pPr>
        <w:spacing w:line="260" w:lineRule="exact"/>
        <w:rPr>
          <w:rFonts w:ascii="Arial" w:hAnsi="Arial" w:cs="Arial"/>
          <w:lang w:val="sl-SI"/>
        </w:rPr>
      </w:pPr>
    </w:p>
    <w:p w14:paraId="6598BF00" w14:textId="7AA37F0F" w:rsidR="00516E08" w:rsidRPr="00C7446F" w:rsidRDefault="0051721B" w:rsidP="00516E08">
      <w:pPr>
        <w:spacing w:line="260" w:lineRule="exact"/>
        <w:rPr>
          <w:rFonts w:ascii="Arial" w:hAnsi="Arial" w:cs="Arial"/>
          <w:lang w:val="sl-SI"/>
        </w:rPr>
      </w:pPr>
      <w:r w:rsidRPr="00C7446F">
        <w:rPr>
          <w:rFonts w:ascii="Arial" w:hAnsi="Arial" w:cs="Arial"/>
          <w:lang w:val="sl-SI"/>
        </w:rPr>
        <w:t xml:space="preserve">izjavljamo, da </w:t>
      </w:r>
      <w:r w:rsidR="00C7446F" w:rsidRPr="00C7446F">
        <w:rPr>
          <w:rFonts w:ascii="Arial" w:hAnsi="Arial" w:cs="Arial"/>
          <w:lang w:val="sl-SI"/>
        </w:rPr>
        <w:t>je</w:t>
      </w:r>
    </w:p>
    <w:p w14:paraId="64E75448" w14:textId="77777777" w:rsidR="00516E08" w:rsidRPr="00C7446F" w:rsidRDefault="00516E08" w:rsidP="00516E08">
      <w:pPr>
        <w:spacing w:line="260" w:lineRule="exact"/>
        <w:rPr>
          <w:rFonts w:ascii="Arial" w:hAnsi="Arial" w:cs="Arial"/>
          <w:lang w:val="sl-SI"/>
        </w:rPr>
      </w:pPr>
    </w:p>
    <w:p w14:paraId="546060CB" w14:textId="0CB21AE2" w:rsidR="00C7446F" w:rsidRPr="00367AA9" w:rsidRDefault="00C7446F" w:rsidP="00C1156D">
      <w:pPr>
        <w:pStyle w:val="Odstavekseznama"/>
        <w:numPr>
          <w:ilvl w:val="0"/>
          <w:numId w:val="11"/>
        </w:numPr>
        <w:spacing w:line="260" w:lineRule="atLeast"/>
        <w:rPr>
          <w:rFonts w:ascii="Arial" w:eastAsia="Segoe" w:hAnsi="Arial" w:cs="Arial"/>
          <w:bCs/>
          <w:bdr w:val="none" w:sz="0" w:space="0" w:color="auto" w:frame="1"/>
          <w:lang w:val="sl-SI"/>
        </w:rPr>
      </w:pPr>
      <w:r w:rsidRPr="00367AA9">
        <w:rPr>
          <w:rFonts w:ascii="Arial" w:hAnsi="Arial" w:cs="Arial"/>
          <w:lang w:val="sl-SI"/>
        </w:rPr>
        <w:softHyphen/>
      </w:r>
      <w:r w:rsidR="0051721B" w:rsidRPr="00367AA9">
        <w:rPr>
          <w:rFonts w:ascii="Arial" w:hAnsi="Arial" w:cs="Arial"/>
          <w:lang w:val="sl-SI"/>
        </w:rPr>
        <w:t xml:space="preserve">ponudnik </w:t>
      </w:r>
      <w:r w:rsidR="0051721B" w:rsidRPr="00367AA9">
        <w:rPr>
          <w:rFonts w:ascii="Arial" w:hAnsi="Arial" w:cs="Arial"/>
          <w:lang w:val="sl-SI"/>
        </w:rPr>
        <w:fldChar w:fldCharType="begin">
          <w:ffData>
            <w:name w:val="Besedilo40"/>
            <w:enabled/>
            <w:calcOnExit w:val="0"/>
            <w:textInput/>
          </w:ffData>
        </w:fldChar>
      </w:r>
      <w:r w:rsidR="0051721B" w:rsidRPr="00367AA9">
        <w:rPr>
          <w:rFonts w:ascii="Arial" w:hAnsi="Arial" w:cs="Arial"/>
          <w:lang w:val="sl-SI"/>
        </w:rPr>
        <w:instrText xml:space="preserve"> FORMTEXT </w:instrText>
      </w:r>
      <w:r w:rsidR="0051721B" w:rsidRPr="00367AA9">
        <w:rPr>
          <w:rFonts w:ascii="Arial" w:hAnsi="Arial" w:cs="Arial"/>
          <w:lang w:val="sl-SI"/>
        </w:rPr>
      </w:r>
      <w:r w:rsidR="0051721B" w:rsidRPr="00367AA9">
        <w:rPr>
          <w:rFonts w:ascii="Arial" w:hAnsi="Arial" w:cs="Arial"/>
          <w:lang w:val="sl-SI"/>
        </w:rPr>
        <w:fldChar w:fldCharType="separate"/>
      </w:r>
      <w:r w:rsidR="0051721B" w:rsidRPr="00367AA9">
        <w:rPr>
          <w:lang w:val="sl-SI"/>
        </w:rPr>
        <w:t> </w:t>
      </w:r>
      <w:r w:rsidR="0051721B" w:rsidRPr="00367AA9">
        <w:rPr>
          <w:lang w:val="sl-SI"/>
        </w:rPr>
        <w:t> </w:t>
      </w:r>
      <w:r w:rsidR="0051721B" w:rsidRPr="00367AA9">
        <w:rPr>
          <w:lang w:val="sl-SI"/>
        </w:rPr>
        <w:t> </w:t>
      </w:r>
      <w:r w:rsidR="0051721B" w:rsidRPr="00367AA9">
        <w:rPr>
          <w:lang w:val="sl-SI"/>
        </w:rPr>
        <w:t> </w:t>
      </w:r>
      <w:r w:rsidR="0051721B" w:rsidRPr="00367AA9">
        <w:rPr>
          <w:lang w:val="sl-SI"/>
        </w:rPr>
        <w:t> </w:t>
      </w:r>
      <w:r w:rsidR="0051721B" w:rsidRPr="00367AA9">
        <w:rPr>
          <w:rFonts w:ascii="Arial" w:hAnsi="Arial" w:cs="Arial"/>
          <w:lang w:val="sl-SI"/>
        </w:rPr>
        <w:fldChar w:fldCharType="end"/>
      </w:r>
      <w:r w:rsidR="0051721B" w:rsidRPr="00367AA9">
        <w:rPr>
          <w:rFonts w:ascii="Arial" w:hAnsi="Arial" w:cs="Arial"/>
          <w:lang w:val="sl-SI"/>
        </w:rPr>
        <w:t xml:space="preserve"> </w:t>
      </w:r>
      <w:r w:rsidR="0051721B" w:rsidRPr="00367AA9">
        <w:rPr>
          <w:rFonts w:ascii="Arial" w:hAnsi="Arial" w:cs="Arial"/>
          <w:i/>
          <w:iCs/>
          <w:lang w:val="sl-SI"/>
        </w:rPr>
        <w:t xml:space="preserve">/naziv ponudnika/ </w:t>
      </w:r>
      <w:r w:rsidR="0051721B" w:rsidRPr="00367AA9">
        <w:rPr>
          <w:rFonts w:ascii="Arial" w:hAnsi="Arial" w:cs="Arial"/>
          <w:i/>
          <w:iCs/>
          <w:lang w:val="sl-SI"/>
        </w:rPr>
        <w:fldChar w:fldCharType="begin">
          <w:ffData>
            <w:name w:val="Besedilo40"/>
            <w:enabled/>
            <w:calcOnExit w:val="0"/>
            <w:textInput/>
          </w:ffData>
        </w:fldChar>
      </w:r>
      <w:r w:rsidR="0051721B" w:rsidRPr="00367AA9">
        <w:rPr>
          <w:rFonts w:ascii="Arial" w:hAnsi="Arial" w:cs="Arial"/>
          <w:i/>
          <w:iCs/>
          <w:lang w:val="sl-SI"/>
        </w:rPr>
        <w:instrText xml:space="preserve"> FORMTEXT </w:instrText>
      </w:r>
      <w:r w:rsidR="0051721B" w:rsidRPr="00367AA9">
        <w:rPr>
          <w:rFonts w:ascii="Arial" w:hAnsi="Arial" w:cs="Arial"/>
          <w:i/>
          <w:iCs/>
          <w:lang w:val="sl-SI"/>
        </w:rPr>
      </w:r>
      <w:r w:rsidR="0051721B" w:rsidRPr="00367AA9">
        <w:rPr>
          <w:rFonts w:ascii="Arial" w:hAnsi="Arial" w:cs="Arial"/>
          <w:i/>
          <w:iCs/>
          <w:lang w:val="sl-SI"/>
        </w:rPr>
        <w:fldChar w:fldCharType="separate"/>
      </w:r>
      <w:r w:rsidR="0051721B" w:rsidRPr="00367AA9">
        <w:rPr>
          <w:lang w:val="sl-SI"/>
        </w:rPr>
        <w:t> </w:t>
      </w:r>
      <w:r w:rsidR="0051721B" w:rsidRPr="00367AA9">
        <w:rPr>
          <w:lang w:val="sl-SI"/>
        </w:rPr>
        <w:t> </w:t>
      </w:r>
      <w:r w:rsidR="0051721B" w:rsidRPr="00367AA9">
        <w:rPr>
          <w:lang w:val="sl-SI"/>
        </w:rPr>
        <w:t> </w:t>
      </w:r>
      <w:r w:rsidR="0051721B" w:rsidRPr="00367AA9">
        <w:rPr>
          <w:lang w:val="sl-SI"/>
        </w:rPr>
        <w:t> </w:t>
      </w:r>
      <w:r w:rsidR="0051721B" w:rsidRPr="00367AA9">
        <w:rPr>
          <w:lang w:val="sl-SI"/>
        </w:rPr>
        <w:t> </w:t>
      </w:r>
      <w:r w:rsidR="0051721B" w:rsidRPr="00367AA9">
        <w:rPr>
          <w:rFonts w:ascii="Arial" w:hAnsi="Arial" w:cs="Arial"/>
          <w:i/>
          <w:iCs/>
          <w:lang w:val="sl-SI"/>
        </w:rPr>
        <w:fldChar w:fldCharType="end"/>
      </w:r>
      <w:r w:rsidR="0051721B" w:rsidRPr="00367AA9">
        <w:rPr>
          <w:rFonts w:ascii="Arial" w:hAnsi="Arial" w:cs="Arial"/>
          <w:i/>
          <w:iCs/>
          <w:lang w:val="sl-SI"/>
        </w:rPr>
        <w:t xml:space="preserve"> /sedež ponudnika/ </w:t>
      </w:r>
      <w:r w:rsidRPr="00367AA9">
        <w:rPr>
          <w:rFonts w:ascii="Arial" w:hAnsi="Arial" w:cs="Arial"/>
          <w:lang w:val="sl-SI"/>
        </w:rPr>
        <w:t>z naše strani pooblaščen za dobavo, vgradnjo in vzdrževanje strojne opreme, ki jo ponuja v ponudbi za javno naročilo za dobavo strojne opreme za vzpostavitev izvajalnih okolij za nov sistem Tožilski vpisniki Državnega tožilstva RS in dograditev za potrebe drugih izvajalnih okolij vzpostavljenih na centraliziranem okolju, z naročnikovo oznako 4300-24/2022</w:t>
      </w:r>
      <w:r w:rsidR="00105EA9">
        <w:rPr>
          <w:rFonts w:ascii="Arial" w:hAnsi="Arial" w:cs="Arial"/>
          <w:lang w:val="sl-SI"/>
        </w:rPr>
        <w:t>-2030</w:t>
      </w:r>
      <w:r w:rsidRPr="00367AA9">
        <w:rPr>
          <w:rFonts w:ascii="Arial" w:hAnsi="Arial" w:cs="Arial"/>
          <w:lang w:val="sl-SI"/>
        </w:rPr>
        <w:t>, (izjava o doseženem statusu in strokovni usposobljenosti ponudnika);</w:t>
      </w:r>
    </w:p>
    <w:p w14:paraId="3EF1C5FC" w14:textId="4AAA4631" w:rsidR="00C7446F" w:rsidRPr="00367AA9" w:rsidRDefault="00C7446F" w:rsidP="00C1156D">
      <w:pPr>
        <w:pStyle w:val="Odstavekseznama"/>
        <w:numPr>
          <w:ilvl w:val="0"/>
          <w:numId w:val="11"/>
        </w:numPr>
        <w:spacing w:line="260" w:lineRule="atLeast"/>
        <w:rPr>
          <w:rFonts w:ascii="Arial" w:eastAsia="Segoe" w:hAnsi="Arial" w:cs="Arial"/>
          <w:bCs/>
          <w:bdr w:val="none" w:sz="0" w:space="0" w:color="auto" w:frame="1"/>
          <w:lang w:val="sl-SI"/>
        </w:rPr>
      </w:pPr>
      <w:r w:rsidRPr="00367AA9">
        <w:rPr>
          <w:rFonts w:ascii="Arial" w:hAnsi="Arial" w:cs="Arial"/>
          <w:lang w:val="sl-SI"/>
        </w:rPr>
        <w:t xml:space="preserve">ponujena oprema kompatibilna z </w:t>
      </w:r>
      <w:r w:rsidRPr="00367AA9">
        <w:rPr>
          <w:rFonts w:ascii="Arial" w:eastAsia="Segoe" w:hAnsi="Arial" w:cs="Arial"/>
          <w:bCs/>
          <w:bdr w:val="none" w:sz="0" w:space="0" w:color="auto" w:frame="1"/>
          <w:lang w:val="sl-SI"/>
        </w:rPr>
        <w:t xml:space="preserve"> obstoječo opremo (strežniki Fujitsu Primergy RX2540 M5 in diskovni sistem Eternus AF250 S3), ki jo ima Državno tožilstvo že vgrajeno v centralizirano IT infrastrukturo (Izjava o kompatibilnosti ponujene opreme in njeni primernosti za vgradnjo v strežnike Fujitsu Primergy RX2540 M5 in diskovni sistem Eternus AF250 S3) in.</w:t>
      </w:r>
    </w:p>
    <w:p w14:paraId="4B9EB1E8" w14:textId="77777777" w:rsidR="00C7446F" w:rsidRPr="00367AA9" w:rsidRDefault="00C7446F" w:rsidP="00C7446F">
      <w:pPr>
        <w:pStyle w:val="Odstavekseznama"/>
        <w:numPr>
          <w:ilvl w:val="0"/>
          <w:numId w:val="11"/>
        </w:numPr>
        <w:spacing w:line="260" w:lineRule="atLeast"/>
        <w:rPr>
          <w:rFonts w:ascii="Arial" w:hAnsi="Arial" w:cs="Arial"/>
          <w:lang w:val="sl-SI"/>
        </w:rPr>
      </w:pPr>
      <w:r w:rsidRPr="00367AA9">
        <w:rPr>
          <w:rFonts w:ascii="Arial" w:eastAsia="Segoe" w:hAnsi="Arial" w:cs="Arial"/>
          <w:bCs/>
          <w:bdr w:val="none" w:sz="0" w:space="0" w:color="auto" w:frame="1"/>
          <w:lang w:val="sl-SI"/>
        </w:rPr>
        <w:t>ponujena oprema nova in ni bila rabljena oziroma obnovljena (izjava, da je ponujena oprema nova in nerabljena).</w:t>
      </w:r>
    </w:p>
    <w:p w14:paraId="6F409DB3" w14:textId="77777777" w:rsidR="0051721B" w:rsidRPr="0023251D" w:rsidRDefault="0051721B" w:rsidP="00516E08">
      <w:pPr>
        <w:tabs>
          <w:tab w:val="center" w:pos="7020"/>
        </w:tabs>
        <w:spacing w:before="60" w:after="60" w:line="260" w:lineRule="exact"/>
        <w:rPr>
          <w:rFonts w:ascii="Arial" w:hAnsi="Arial" w:cs="Arial"/>
          <w:lang w:val="sl-SI"/>
        </w:rPr>
      </w:pPr>
      <w:bookmarkStart w:id="0" w:name="_Hlk40775012"/>
    </w:p>
    <w:p w14:paraId="1CEEC933" w14:textId="77777777" w:rsidR="0051721B" w:rsidRPr="0023251D" w:rsidRDefault="0051721B" w:rsidP="00516E08">
      <w:pPr>
        <w:tabs>
          <w:tab w:val="center" w:pos="7020"/>
        </w:tabs>
        <w:spacing w:before="60" w:after="60" w:line="260" w:lineRule="exact"/>
        <w:rPr>
          <w:rFonts w:ascii="Arial" w:hAnsi="Arial" w:cs="Arial"/>
          <w:lang w:val="sl-SI"/>
        </w:rPr>
      </w:pPr>
    </w:p>
    <w:p w14:paraId="0FA97608" w14:textId="77777777" w:rsidR="0051721B" w:rsidRPr="0023251D" w:rsidRDefault="0051721B" w:rsidP="00516E08">
      <w:pPr>
        <w:tabs>
          <w:tab w:val="center" w:pos="7020"/>
        </w:tabs>
        <w:spacing w:before="60" w:after="60" w:line="260" w:lineRule="exact"/>
        <w:rPr>
          <w:rFonts w:ascii="Arial" w:hAnsi="Arial" w:cs="Arial"/>
          <w:lang w:val="sl-SI"/>
        </w:rPr>
      </w:pPr>
      <w:r w:rsidRPr="0023251D">
        <w:rPr>
          <w:rFonts w:ascii="Arial" w:hAnsi="Arial" w:cs="Arial"/>
          <w:lang w:val="sl-SI"/>
        </w:rPr>
        <w:t xml:space="preserve">Kraj: </w:t>
      </w:r>
      <w:r w:rsidRPr="0023251D">
        <w:rPr>
          <w:rFonts w:ascii="Arial" w:hAnsi="Arial" w:cs="Arial"/>
          <w:lang w:val="sl-SI"/>
        </w:rPr>
        <w:fldChar w:fldCharType="begin">
          <w:ffData>
            <w:name w:val="Besedilo43"/>
            <w:enabled/>
            <w:calcOnExit w:val="0"/>
            <w:textInput/>
          </w:ffData>
        </w:fldChar>
      </w:r>
      <w:bookmarkStart w:id="1" w:name="Besedilo43"/>
      <w:r w:rsidRPr="0023251D">
        <w:rPr>
          <w:rFonts w:ascii="Arial" w:hAnsi="Arial" w:cs="Arial"/>
          <w:lang w:val="sl-SI"/>
        </w:rPr>
        <w:instrText xml:space="preserve"> FORMTEXT </w:instrText>
      </w:r>
      <w:r w:rsidRPr="0023251D">
        <w:rPr>
          <w:rFonts w:ascii="Arial" w:hAnsi="Arial" w:cs="Arial"/>
          <w:lang w:val="sl-SI"/>
        </w:rPr>
      </w:r>
      <w:r w:rsidRPr="0023251D">
        <w:rPr>
          <w:rFonts w:ascii="Arial" w:hAnsi="Arial" w:cs="Arial"/>
          <w:lang w:val="sl-SI"/>
        </w:rPr>
        <w:fldChar w:fldCharType="separate"/>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lang w:val="sl-SI"/>
        </w:rPr>
        <w:fldChar w:fldCharType="end"/>
      </w:r>
      <w:bookmarkEnd w:id="1"/>
    </w:p>
    <w:p w14:paraId="7321D5D6" w14:textId="77777777" w:rsidR="0051721B" w:rsidRPr="0023251D" w:rsidRDefault="0051721B" w:rsidP="00516E08">
      <w:pPr>
        <w:spacing w:before="60" w:after="60" w:line="260" w:lineRule="exact"/>
        <w:rPr>
          <w:rFonts w:ascii="Arial" w:hAnsi="Arial" w:cs="Arial"/>
          <w:lang w:val="sl-SI"/>
        </w:rPr>
      </w:pPr>
      <w:r w:rsidRPr="0023251D">
        <w:rPr>
          <w:rFonts w:ascii="Arial" w:hAnsi="Arial" w:cs="Arial"/>
          <w:lang w:val="sl-SI"/>
        </w:rPr>
        <w:t>Datum</w:t>
      </w:r>
      <w:r w:rsidRPr="0023251D">
        <w:rPr>
          <w:rFonts w:ascii="Arial" w:hAnsi="Arial" w:cs="Arial"/>
          <w:lang w:val="sl-SI"/>
        </w:rPr>
        <w:fldChar w:fldCharType="begin">
          <w:ffData>
            <w:name w:val="Besedilo22"/>
            <w:enabled/>
            <w:calcOnExit w:val="0"/>
            <w:textInput/>
          </w:ffData>
        </w:fldChar>
      </w:r>
      <w:bookmarkStart w:id="2" w:name="Besedilo22"/>
      <w:r w:rsidRPr="0023251D">
        <w:rPr>
          <w:rFonts w:ascii="Arial" w:hAnsi="Arial" w:cs="Arial"/>
          <w:lang w:val="sl-SI"/>
        </w:rPr>
        <w:instrText xml:space="preserve"> FORMTEXT </w:instrText>
      </w:r>
      <w:r w:rsidR="00105EA9">
        <w:rPr>
          <w:rFonts w:ascii="Arial" w:hAnsi="Arial" w:cs="Arial"/>
          <w:lang w:val="sl-SI"/>
        </w:rPr>
      </w:r>
      <w:r w:rsidR="00105EA9">
        <w:rPr>
          <w:rFonts w:ascii="Arial" w:hAnsi="Arial" w:cs="Arial"/>
          <w:lang w:val="sl-SI"/>
        </w:rPr>
        <w:fldChar w:fldCharType="separate"/>
      </w:r>
      <w:r w:rsidRPr="0023251D">
        <w:rPr>
          <w:rFonts w:ascii="Arial" w:hAnsi="Arial" w:cs="Arial"/>
          <w:lang w:val="sl-SI"/>
        </w:rPr>
        <w:fldChar w:fldCharType="end"/>
      </w:r>
      <w:bookmarkEnd w:id="2"/>
      <w:r w:rsidRPr="0023251D">
        <w:rPr>
          <w:rFonts w:ascii="Arial" w:hAnsi="Arial" w:cs="Arial"/>
          <w:lang w:val="sl-SI"/>
        </w:rPr>
        <w:t xml:space="preserve">: </w:t>
      </w:r>
      <w:r w:rsidRPr="0023251D">
        <w:rPr>
          <w:rFonts w:ascii="Arial" w:hAnsi="Arial" w:cs="Arial"/>
          <w:lang w:val="sl-SI"/>
        </w:rPr>
        <w:fldChar w:fldCharType="begin">
          <w:ffData>
            <w:name w:val="Besedilo39"/>
            <w:enabled/>
            <w:calcOnExit w:val="0"/>
            <w:textInput/>
          </w:ffData>
        </w:fldChar>
      </w:r>
      <w:bookmarkStart w:id="3" w:name="Besedilo39"/>
      <w:r w:rsidRPr="0023251D">
        <w:rPr>
          <w:rFonts w:ascii="Arial" w:hAnsi="Arial" w:cs="Arial"/>
          <w:lang w:val="sl-SI"/>
        </w:rPr>
        <w:instrText xml:space="preserve"> FORMTEXT </w:instrText>
      </w:r>
      <w:r w:rsidRPr="0023251D">
        <w:rPr>
          <w:rFonts w:ascii="Arial" w:hAnsi="Arial" w:cs="Arial"/>
          <w:lang w:val="sl-SI"/>
        </w:rPr>
      </w:r>
      <w:r w:rsidRPr="0023251D">
        <w:rPr>
          <w:rFonts w:ascii="Arial" w:hAnsi="Arial" w:cs="Arial"/>
          <w:lang w:val="sl-SI"/>
        </w:rPr>
        <w:fldChar w:fldCharType="separate"/>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lang w:val="sl-SI"/>
        </w:rPr>
        <w:fldChar w:fldCharType="end"/>
      </w:r>
      <w:bookmarkEnd w:id="3"/>
    </w:p>
    <w:p w14:paraId="74157723" w14:textId="77777777" w:rsidR="0051721B" w:rsidRPr="0023251D" w:rsidRDefault="0051721B" w:rsidP="00516E08">
      <w:pPr>
        <w:spacing w:before="60" w:after="60" w:line="260" w:lineRule="exact"/>
        <w:rPr>
          <w:rFonts w:ascii="Arial" w:hAnsi="Arial" w:cs="Arial"/>
          <w:lang w:val="sl-SI"/>
        </w:rPr>
      </w:pPr>
    </w:p>
    <w:p w14:paraId="7688786A" w14:textId="4BF5E473" w:rsidR="0051721B" w:rsidRDefault="0051721B" w:rsidP="00516E08">
      <w:pPr>
        <w:spacing w:before="60" w:after="60" w:line="260" w:lineRule="exact"/>
        <w:jc w:val="center"/>
        <w:rPr>
          <w:rFonts w:ascii="Arial" w:hAnsi="Arial" w:cs="Arial"/>
          <w:lang w:val="sl-SI"/>
        </w:rPr>
      </w:pPr>
      <w:r w:rsidRPr="0023251D">
        <w:rPr>
          <w:rFonts w:ascii="Arial" w:hAnsi="Arial" w:cs="Arial"/>
          <w:lang w:val="sl-SI"/>
        </w:rPr>
        <w:t>Podpisnik</w:t>
      </w:r>
      <w:r w:rsidR="00C7446F">
        <w:rPr>
          <w:rFonts w:ascii="Arial" w:hAnsi="Arial" w:cs="Arial"/>
          <w:lang w:val="sl-SI"/>
        </w:rPr>
        <w:t xml:space="preserve"> proizvajalca/principala </w:t>
      </w:r>
      <w:r w:rsidR="00C7446F" w:rsidRPr="00C7446F">
        <w:rPr>
          <w:rFonts w:ascii="Arial" w:hAnsi="Arial" w:cs="Arial"/>
          <w:i/>
          <w:iCs/>
          <w:lang w:val="sl-SI"/>
        </w:rPr>
        <w:t>/se izbere ustrezno/</w:t>
      </w:r>
      <w:r w:rsidRPr="0023251D">
        <w:rPr>
          <w:rFonts w:ascii="Arial" w:hAnsi="Arial" w:cs="Arial"/>
          <w:lang w:val="sl-SI"/>
        </w:rPr>
        <w:t xml:space="preserve">: </w:t>
      </w:r>
      <w:r w:rsidRPr="0023251D">
        <w:rPr>
          <w:rFonts w:ascii="Arial" w:hAnsi="Arial" w:cs="Arial"/>
          <w:lang w:val="sl-SI"/>
        </w:rPr>
        <w:fldChar w:fldCharType="begin">
          <w:ffData>
            <w:name w:val="Besedilo42"/>
            <w:enabled/>
            <w:calcOnExit w:val="0"/>
            <w:textInput/>
          </w:ffData>
        </w:fldChar>
      </w:r>
      <w:bookmarkStart w:id="4" w:name="Besedilo42"/>
      <w:r w:rsidRPr="0023251D">
        <w:rPr>
          <w:rFonts w:ascii="Arial" w:hAnsi="Arial" w:cs="Arial"/>
          <w:lang w:val="sl-SI"/>
        </w:rPr>
        <w:instrText xml:space="preserve"> FORMTEXT </w:instrText>
      </w:r>
      <w:r w:rsidRPr="0023251D">
        <w:rPr>
          <w:rFonts w:ascii="Arial" w:hAnsi="Arial" w:cs="Arial"/>
          <w:lang w:val="sl-SI"/>
        </w:rPr>
      </w:r>
      <w:r w:rsidRPr="0023251D">
        <w:rPr>
          <w:rFonts w:ascii="Arial" w:hAnsi="Arial" w:cs="Arial"/>
          <w:lang w:val="sl-SI"/>
        </w:rPr>
        <w:fldChar w:fldCharType="separate"/>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noProof/>
          <w:lang w:val="sl-SI"/>
        </w:rPr>
        <w:t> </w:t>
      </w:r>
      <w:r w:rsidRPr="0023251D">
        <w:rPr>
          <w:rFonts w:ascii="Arial" w:hAnsi="Arial" w:cs="Arial"/>
          <w:lang w:val="sl-SI"/>
        </w:rPr>
        <w:fldChar w:fldCharType="end"/>
      </w:r>
      <w:bookmarkEnd w:id="4"/>
    </w:p>
    <w:p w14:paraId="7848EB3E" w14:textId="77777777" w:rsidR="00516E08" w:rsidRPr="0023251D" w:rsidRDefault="00516E08" w:rsidP="00516E08">
      <w:pPr>
        <w:spacing w:before="60" w:after="60" w:line="260" w:lineRule="exact"/>
        <w:jc w:val="center"/>
        <w:rPr>
          <w:rFonts w:ascii="Arial" w:hAnsi="Arial" w:cs="Arial"/>
          <w:lang w:val="sl-SI"/>
        </w:rPr>
      </w:pPr>
    </w:p>
    <w:p w14:paraId="6C8080B4" w14:textId="7C07FFFC" w:rsidR="0051721B" w:rsidRPr="0023251D" w:rsidRDefault="0051721B" w:rsidP="00C7446F">
      <w:pPr>
        <w:spacing w:before="60" w:after="60" w:line="260" w:lineRule="exact"/>
        <w:ind w:left="5664" w:firstLine="708"/>
        <w:jc w:val="center"/>
        <w:rPr>
          <w:rFonts w:ascii="Arial" w:hAnsi="Arial" w:cs="Arial"/>
          <w:lang w:val="sl-SI"/>
        </w:rPr>
      </w:pPr>
      <w:r w:rsidRPr="0023251D">
        <w:rPr>
          <w:rFonts w:ascii="Arial" w:hAnsi="Arial" w:cs="Arial"/>
          <w:lang w:val="sl-SI"/>
        </w:rPr>
        <w:t>__________________</w:t>
      </w:r>
    </w:p>
    <w:p w14:paraId="18D65F85" w14:textId="77777777" w:rsidR="0051721B" w:rsidRPr="0023251D" w:rsidRDefault="0051721B" w:rsidP="00C7446F">
      <w:pPr>
        <w:spacing w:before="60" w:after="60" w:line="260" w:lineRule="exact"/>
        <w:ind w:left="4248" w:firstLine="708"/>
        <w:jc w:val="center"/>
        <w:rPr>
          <w:rFonts w:ascii="Arial" w:hAnsi="Arial" w:cs="Arial"/>
          <w:lang w:val="sl-SI"/>
        </w:rPr>
      </w:pPr>
      <w:r w:rsidRPr="0023251D">
        <w:rPr>
          <w:rFonts w:ascii="Arial" w:hAnsi="Arial" w:cs="Arial"/>
          <w:lang w:val="sl-SI"/>
        </w:rPr>
        <w:t>podpis</w:t>
      </w:r>
    </w:p>
    <w:bookmarkEnd w:id="0"/>
    <w:p w14:paraId="731B3AF8" w14:textId="77777777" w:rsidR="0051721B" w:rsidRPr="0023251D" w:rsidRDefault="0051721B" w:rsidP="00516E08">
      <w:pPr>
        <w:tabs>
          <w:tab w:val="left" w:pos="4380"/>
        </w:tabs>
        <w:spacing w:line="260" w:lineRule="exact"/>
        <w:rPr>
          <w:rFonts w:ascii="Arial" w:hAnsi="Arial" w:cs="Arial"/>
          <w:lang w:val="sl-SI"/>
        </w:rPr>
      </w:pPr>
    </w:p>
    <w:p w14:paraId="1798D717" w14:textId="77777777" w:rsidR="00ED649C" w:rsidRPr="0023251D" w:rsidRDefault="00ED649C" w:rsidP="00516E08">
      <w:pPr>
        <w:spacing w:line="260" w:lineRule="exact"/>
        <w:rPr>
          <w:lang w:val="sl-SI"/>
        </w:rPr>
      </w:pPr>
    </w:p>
    <w:sectPr w:rsidR="00ED649C" w:rsidRPr="0023251D" w:rsidSect="00C369EC">
      <w:headerReference w:type="default" r:id="rId7"/>
      <w:footerReference w:type="default" r:id="rId8"/>
      <w:pgSz w:w="11906" w:h="16838"/>
      <w:pgMar w:top="1417" w:right="1417" w:bottom="1134"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AB3C8" w14:textId="77777777" w:rsidR="004C53B8" w:rsidRDefault="004C53B8">
      <w:r>
        <w:separator/>
      </w:r>
    </w:p>
  </w:endnote>
  <w:endnote w:type="continuationSeparator" w:id="0">
    <w:p w14:paraId="4D94E5A4" w14:textId="77777777" w:rsidR="004C53B8" w:rsidRDefault="004C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w:altName w:val="Segoe UI"/>
    <w:charset w:val="00"/>
    <w:family w:val="auto"/>
    <w:pitch w:val="variable"/>
    <w:sig w:usb0="0000028F"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3429" w14:textId="77777777" w:rsidR="007357EB" w:rsidRDefault="007357EB">
    <w:pPr>
      <w:pStyle w:val="Noga"/>
    </w:pPr>
  </w:p>
  <w:p w14:paraId="0924CE6F" w14:textId="77777777" w:rsidR="007357EB" w:rsidRDefault="007357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F19F" w14:textId="77777777" w:rsidR="004C53B8" w:rsidRDefault="004C53B8">
      <w:r>
        <w:separator/>
      </w:r>
    </w:p>
  </w:footnote>
  <w:footnote w:type="continuationSeparator" w:id="0">
    <w:p w14:paraId="595A9E6A" w14:textId="77777777" w:rsidR="004C53B8" w:rsidRDefault="004C5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2004" w14:textId="77777777" w:rsidR="00EF106D" w:rsidRDefault="00EF106D" w:rsidP="00185EC1">
    <w:pPr>
      <w:ind w:left="5664"/>
      <w:rPr>
        <w:rFonts w:ascii="Arial" w:hAnsi="Arial" w:cs="Arial"/>
        <w:lang w:val="sl-SI"/>
      </w:rPr>
    </w:pPr>
  </w:p>
  <w:p w14:paraId="02F88DC9" w14:textId="7CEB04D6" w:rsidR="00EF106D" w:rsidRDefault="00EF106D" w:rsidP="00EF106D">
    <w:pPr>
      <w:rPr>
        <w:rFonts w:ascii="Arial" w:hAnsi="Arial" w:cs="Arial"/>
        <w:lang w:val="sl-SI"/>
      </w:rPr>
    </w:pPr>
    <w:r>
      <w:rPr>
        <w:noProof/>
      </w:rPr>
      <w:drawing>
        <wp:inline distT="0" distB="0" distL="0" distR="0" wp14:anchorId="07D553AE" wp14:editId="7724CAE3">
          <wp:extent cx="6200775" cy="1066785"/>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r="17502"/>
                  <a:stretch/>
                </pic:blipFill>
                <pic:spPr bwMode="auto">
                  <a:xfrm>
                    <a:off x="0" y="0"/>
                    <a:ext cx="6290917" cy="1082293"/>
                  </a:xfrm>
                  <a:prstGeom prst="rect">
                    <a:avLst/>
                  </a:prstGeom>
                  <a:noFill/>
                  <a:ln>
                    <a:noFill/>
                  </a:ln>
                  <a:extLst>
                    <a:ext uri="{53640926-AAD7-44D8-BBD7-CCE9431645EC}">
                      <a14:shadowObscured xmlns:a14="http://schemas.microsoft.com/office/drawing/2010/main"/>
                    </a:ext>
                  </a:extLst>
                </pic:spPr>
              </pic:pic>
            </a:graphicData>
          </a:graphic>
        </wp:inline>
      </w:drawing>
    </w:r>
  </w:p>
  <w:p w14:paraId="5F258E8F" w14:textId="77777777" w:rsidR="00EF106D" w:rsidRDefault="00EF106D" w:rsidP="00EF106D">
    <w:pPr>
      <w:rPr>
        <w:rFonts w:ascii="Arial" w:hAnsi="Arial" w:cs="Arial"/>
        <w:lang w:val="sl-SI"/>
      </w:rPr>
    </w:pPr>
  </w:p>
  <w:p w14:paraId="3AEFDD1C" w14:textId="71322C58" w:rsidR="00FB5969" w:rsidRPr="00185EC1" w:rsidRDefault="00A83E28" w:rsidP="0023251D">
    <w:pPr>
      <w:ind w:left="4956"/>
      <w:rPr>
        <w:lang w:val="sl-SI" w:eastAsia="sl-SI"/>
      </w:rPr>
    </w:pPr>
    <w:r>
      <w:rPr>
        <w:rFonts w:ascii="Arial" w:hAnsi="Arial" w:cs="Arial"/>
        <w:lang w:val="sl-SI"/>
      </w:rPr>
      <w:t>O</w:t>
    </w:r>
    <w:r w:rsidR="00AF5E6A">
      <w:rPr>
        <w:rFonts w:ascii="Arial" w:hAnsi="Arial" w:cs="Arial"/>
        <w:lang w:val="sl-SI"/>
      </w:rPr>
      <w:t>brazec</w:t>
    </w:r>
    <w:r w:rsidR="0023251D">
      <w:rPr>
        <w:rFonts w:ascii="Arial" w:hAnsi="Arial" w:cs="Arial"/>
        <w:lang w:val="sl-SI"/>
      </w:rPr>
      <w:t xml:space="preserve"> </w:t>
    </w:r>
    <w:r w:rsidR="00AF5E6A">
      <w:rPr>
        <w:rFonts w:ascii="Arial" w:hAnsi="Arial" w:cs="Arial"/>
        <w:lang w:val="sl-SI"/>
      </w:rPr>
      <w:t>»</w:t>
    </w:r>
    <w:r w:rsidR="001A4239">
      <w:rPr>
        <w:rFonts w:ascii="Arial" w:hAnsi="Arial" w:cs="Arial"/>
        <w:lang w:val="sl-SI"/>
      </w:rPr>
      <w:t xml:space="preserve">Izjava </w:t>
    </w:r>
    <w:r w:rsidR="0023251D" w:rsidRPr="0023251D">
      <w:rPr>
        <w:rFonts w:ascii="Arial" w:hAnsi="Arial" w:cs="Arial"/>
        <w:lang w:val="sl-SI"/>
      </w:rPr>
      <w:t>proizvajalca/principala</w:t>
    </w:r>
    <w:r w:rsidR="00AF5E6A">
      <w:rPr>
        <w:rFonts w:ascii="Arial" w:hAnsi="Arial" w:cs="Arial"/>
        <w:lang w:val="sl-SI"/>
      </w:rPr>
      <w:t>«</w:t>
    </w:r>
  </w:p>
  <w:p w14:paraId="1F0243EE" w14:textId="77777777" w:rsidR="007357EB" w:rsidRPr="001A4239" w:rsidRDefault="007357EB">
    <w:pP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5"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3406190A"/>
    <w:multiLevelType w:val="hybridMultilevel"/>
    <w:tmpl w:val="F63E3F9A"/>
    <w:lvl w:ilvl="0" w:tplc="F55211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9" w15:restartNumberingAfterBreak="0">
    <w:nsid w:val="59892453"/>
    <w:multiLevelType w:val="hybridMultilevel"/>
    <w:tmpl w:val="1452E5F0"/>
    <w:lvl w:ilvl="0" w:tplc="132A98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5A387E"/>
    <w:multiLevelType w:val="hybridMultilevel"/>
    <w:tmpl w:val="87BA7740"/>
    <w:lvl w:ilvl="0" w:tplc="719E24A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8"/>
  </w:num>
  <w:num w:numId="7">
    <w:abstractNumId w:val="4"/>
  </w:num>
  <w:num w:numId="8">
    <w:abstractNumId w:val="6"/>
  </w:num>
  <w:num w:numId="9">
    <w:abstractNumId w:val="1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2610"/>
    <w:rsid w:val="000032B1"/>
    <w:rsid w:val="000239AC"/>
    <w:rsid w:val="00060336"/>
    <w:rsid w:val="000660A9"/>
    <w:rsid w:val="000B23FB"/>
    <w:rsid w:val="000C04AD"/>
    <w:rsid w:val="000F28D0"/>
    <w:rsid w:val="0010468F"/>
    <w:rsid w:val="00105EA9"/>
    <w:rsid w:val="00127916"/>
    <w:rsid w:val="001531ED"/>
    <w:rsid w:val="00163FEF"/>
    <w:rsid w:val="00175D7E"/>
    <w:rsid w:val="00185EC1"/>
    <w:rsid w:val="001A4239"/>
    <w:rsid w:val="001C4F06"/>
    <w:rsid w:val="001E1CA0"/>
    <w:rsid w:val="001E2D3C"/>
    <w:rsid w:val="001F33CE"/>
    <w:rsid w:val="0023251D"/>
    <w:rsid w:val="00255D14"/>
    <w:rsid w:val="00262D9F"/>
    <w:rsid w:val="00292435"/>
    <w:rsid w:val="002A47C0"/>
    <w:rsid w:val="002D47B4"/>
    <w:rsid w:val="002E7F22"/>
    <w:rsid w:val="003242D0"/>
    <w:rsid w:val="00344038"/>
    <w:rsid w:val="003607B2"/>
    <w:rsid w:val="00367AA9"/>
    <w:rsid w:val="003A2C4F"/>
    <w:rsid w:val="003E2CEE"/>
    <w:rsid w:val="00420320"/>
    <w:rsid w:val="00430578"/>
    <w:rsid w:val="00431953"/>
    <w:rsid w:val="004559EB"/>
    <w:rsid w:val="004611D6"/>
    <w:rsid w:val="00471368"/>
    <w:rsid w:val="0047312D"/>
    <w:rsid w:val="004C53B8"/>
    <w:rsid w:val="00500F76"/>
    <w:rsid w:val="00515143"/>
    <w:rsid w:val="00516E08"/>
    <w:rsid w:val="0051721B"/>
    <w:rsid w:val="00533666"/>
    <w:rsid w:val="00535389"/>
    <w:rsid w:val="005463BA"/>
    <w:rsid w:val="005629A1"/>
    <w:rsid w:val="0056682E"/>
    <w:rsid w:val="005B3B84"/>
    <w:rsid w:val="005D067B"/>
    <w:rsid w:val="00620C27"/>
    <w:rsid w:val="006526E6"/>
    <w:rsid w:val="006E29AA"/>
    <w:rsid w:val="006E4A3E"/>
    <w:rsid w:val="007357EB"/>
    <w:rsid w:val="00761915"/>
    <w:rsid w:val="007E0B17"/>
    <w:rsid w:val="00857F77"/>
    <w:rsid w:val="008C07FB"/>
    <w:rsid w:val="008D713F"/>
    <w:rsid w:val="008E05DD"/>
    <w:rsid w:val="0090040C"/>
    <w:rsid w:val="00907A64"/>
    <w:rsid w:val="00911CE4"/>
    <w:rsid w:val="00965FCA"/>
    <w:rsid w:val="009873CA"/>
    <w:rsid w:val="009A6CF5"/>
    <w:rsid w:val="009B0716"/>
    <w:rsid w:val="009F1874"/>
    <w:rsid w:val="00A254B1"/>
    <w:rsid w:val="00A42D66"/>
    <w:rsid w:val="00A53C6D"/>
    <w:rsid w:val="00A60032"/>
    <w:rsid w:val="00A7112C"/>
    <w:rsid w:val="00A83E28"/>
    <w:rsid w:val="00A84D74"/>
    <w:rsid w:val="00AC29AF"/>
    <w:rsid w:val="00AC4040"/>
    <w:rsid w:val="00AF5E6A"/>
    <w:rsid w:val="00B016BC"/>
    <w:rsid w:val="00B07F4A"/>
    <w:rsid w:val="00B10270"/>
    <w:rsid w:val="00B375B2"/>
    <w:rsid w:val="00B543EA"/>
    <w:rsid w:val="00B92D82"/>
    <w:rsid w:val="00BA00DD"/>
    <w:rsid w:val="00BB60DD"/>
    <w:rsid w:val="00BF5C42"/>
    <w:rsid w:val="00C12DF2"/>
    <w:rsid w:val="00C369EC"/>
    <w:rsid w:val="00C40640"/>
    <w:rsid w:val="00C52CE5"/>
    <w:rsid w:val="00C626E4"/>
    <w:rsid w:val="00C7446F"/>
    <w:rsid w:val="00CA0887"/>
    <w:rsid w:val="00CE24B7"/>
    <w:rsid w:val="00CE718D"/>
    <w:rsid w:val="00D22BB8"/>
    <w:rsid w:val="00D257F2"/>
    <w:rsid w:val="00D46ED7"/>
    <w:rsid w:val="00DA3432"/>
    <w:rsid w:val="00DA62F8"/>
    <w:rsid w:val="00DD3A4C"/>
    <w:rsid w:val="00DF2AF7"/>
    <w:rsid w:val="00E15521"/>
    <w:rsid w:val="00E872EE"/>
    <w:rsid w:val="00E9179D"/>
    <w:rsid w:val="00EA1A1E"/>
    <w:rsid w:val="00EA3E52"/>
    <w:rsid w:val="00EB1ACD"/>
    <w:rsid w:val="00ED649C"/>
    <w:rsid w:val="00EF106D"/>
    <w:rsid w:val="00F45758"/>
    <w:rsid w:val="00F579D0"/>
    <w:rsid w:val="00FB5969"/>
    <w:rsid w:val="00FC01C6"/>
    <w:rsid w:val="00FC6A0D"/>
    <w:rsid w:val="00FE4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595A82BF"/>
  <w15:chartTrackingRefBased/>
  <w15:docId w15:val="{44293666-7A36-45FA-A3F1-A7F12AE7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rsid w:val="00FB5969"/>
    <w:rPr>
      <w:rFonts w:ascii="Calibri" w:hAnsi="Calibri"/>
      <w:lang w:val="en-US" w:eastAsia="zh-CN"/>
    </w:rPr>
  </w:style>
  <w:style w:type="character" w:customStyle="1" w:styleId="NogaZnak">
    <w:name w:val="Noga Znak"/>
    <w:link w:val="Noga"/>
    <w:uiPriority w:val="99"/>
    <w:rsid w:val="0047312D"/>
    <w:rPr>
      <w:rFonts w:ascii="Calibri" w:hAnsi="Calibri"/>
      <w:lang w:val="en-US" w:eastAsia="zh-CN"/>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0239AC"/>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8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210</Words>
  <Characters>1200</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Anja Oblak</cp:lastModifiedBy>
  <cp:revision>12</cp:revision>
  <cp:lastPrinted>2014-06-19T09:00:00Z</cp:lastPrinted>
  <dcterms:created xsi:type="dcterms:W3CDTF">2021-08-18T07:43:00Z</dcterms:created>
  <dcterms:modified xsi:type="dcterms:W3CDTF">2022-09-30T07:49:00Z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